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9518"/>
      </w:tblGrid>
      <w:tr w:rsidR="004B2768" w:rsidTr="00583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shd w:val="pct5" w:color="auto" w:fill="auto"/>
          </w:tcPr>
          <w:p w:rsidR="004B2768" w:rsidRDefault="004B2768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bookmarkStart w:id="0" w:name="_GoBack"/>
            <w:bookmarkEnd w:id="0"/>
          </w:p>
          <w:p w:rsidR="004B2768" w:rsidRDefault="004B2768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Help For The Struggling Writer</w:t>
            </w:r>
          </w:p>
          <w:p w:rsidR="004B2768" w:rsidRDefault="004B2768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EE218F" w:rsidRPr="00EE218F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SYSTEM</w:t>
            </w:r>
            <w:r w:rsid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Cheatsheet</w:t>
            </w: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~</w:t>
            </w:r>
          </w:p>
          <w:p w:rsidR="004B2768" w:rsidRPr="00692785" w:rsidRDefault="004B2768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</w:p>
        </w:tc>
      </w:tr>
    </w:tbl>
    <w:p w:rsidR="004B2768" w:rsidRDefault="004B2768" w:rsidP="007C7AB4">
      <w:pPr>
        <w:jc w:val="center"/>
        <w:rPr>
          <w:rFonts w:cs="Arial"/>
          <w:b/>
          <w:smallCaps/>
          <w:color w:val="0070C0"/>
          <w:sz w:val="28"/>
          <w:szCs w:val="28"/>
          <w:u w:val="single"/>
        </w:rPr>
      </w:pPr>
    </w:p>
    <w:p w:rsidR="007C7AB4" w:rsidRDefault="007C7AB4" w:rsidP="007C7AB4">
      <w:pPr>
        <w:jc w:val="center"/>
        <w:rPr>
          <w:rFonts w:cs="Arial"/>
          <w:b/>
          <w:smallCaps/>
          <w:color w:val="0070C0"/>
          <w:sz w:val="28"/>
          <w:szCs w:val="28"/>
          <w:u w:val="single"/>
        </w:rPr>
      </w:pPr>
      <w:r>
        <w:rPr>
          <w:rFonts w:cs="Arial"/>
          <w:b/>
          <w:smallCaps/>
          <w:color w:val="0070C0"/>
          <w:sz w:val="28"/>
          <w:szCs w:val="28"/>
          <w:u w:val="single"/>
        </w:rPr>
        <w:t>REPURPOSING CONTENT</w:t>
      </w:r>
    </w:p>
    <w:p w:rsidR="007C7AB4" w:rsidRDefault="007C7AB4" w:rsidP="000337BC">
      <w:pPr>
        <w:rPr>
          <w:rFonts w:cs="Arial"/>
          <w:sz w:val="28"/>
          <w:szCs w:val="28"/>
        </w:rPr>
      </w:pPr>
    </w:p>
    <w:p w:rsidR="000337BC" w:rsidRDefault="000337BC" w:rsidP="000337BC">
      <w:pPr>
        <w:rPr>
          <w:rFonts w:cs="Arial"/>
          <w:sz w:val="28"/>
          <w:szCs w:val="28"/>
        </w:rPr>
      </w:pPr>
      <w:r w:rsidRPr="00FB4FEA">
        <w:rPr>
          <w:rFonts w:cs="Arial"/>
          <w:sz w:val="28"/>
          <w:szCs w:val="28"/>
        </w:rPr>
        <w:t xml:space="preserve">When </w:t>
      </w:r>
      <w:r w:rsidR="003B199E">
        <w:rPr>
          <w:rFonts w:cs="Arial"/>
          <w:sz w:val="28"/>
          <w:szCs w:val="28"/>
        </w:rPr>
        <w:t xml:space="preserve">producing </w:t>
      </w:r>
      <w:r w:rsidRPr="00FB4FEA">
        <w:rPr>
          <w:rFonts w:cs="Arial"/>
          <w:sz w:val="28"/>
          <w:szCs w:val="28"/>
        </w:rPr>
        <w:t>content</w:t>
      </w:r>
      <w:r w:rsidR="003B199E">
        <w:rPr>
          <w:rFonts w:cs="Arial"/>
          <w:sz w:val="28"/>
          <w:szCs w:val="28"/>
        </w:rPr>
        <w:t xml:space="preserve"> for your newsletter,</w:t>
      </w:r>
      <w:r w:rsidRPr="00FB4FEA">
        <w:rPr>
          <w:rFonts w:cs="Arial"/>
          <w:sz w:val="28"/>
          <w:szCs w:val="28"/>
        </w:rPr>
        <w:t xml:space="preserve"> keep in mind other ways that you can put this content to use, including </w:t>
      </w:r>
      <w:r w:rsidR="00E01BBB">
        <w:rPr>
          <w:rFonts w:cs="Arial"/>
          <w:sz w:val="28"/>
          <w:szCs w:val="28"/>
        </w:rPr>
        <w:t xml:space="preserve">list growth and </w:t>
      </w:r>
      <w:r w:rsidRPr="00FB4FEA">
        <w:rPr>
          <w:rFonts w:cs="Arial"/>
          <w:sz w:val="28"/>
          <w:szCs w:val="28"/>
        </w:rPr>
        <w:t>sales.</w:t>
      </w:r>
    </w:p>
    <w:p w:rsidR="000337BC" w:rsidRDefault="000337BC" w:rsidP="000337BC">
      <w:pPr>
        <w:rPr>
          <w:rFonts w:cs="Arial"/>
          <w:sz w:val="28"/>
          <w:szCs w:val="28"/>
        </w:rPr>
      </w:pPr>
    </w:p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9518"/>
      </w:tblGrid>
      <w:tr w:rsidR="000337BC" w:rsidTr="00D80B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bottom w:val="single" w:sz="12" w:space="0" w:color="4F81BD" w:themeColor="accent1"/>
            </w:tcBorders>
          </w:tcPr>
          <w:p w:rsidR="000337BC" w:rsidRPr="000337BC" w:rsidRDefault="000337BC" w:rsidP="000337BC">
            <w:pPr>
              <w:jc w:val="center"/>
              <w:rPr>
                <w:rFonts w:cs="Arial"/>
                <w:smallCaps/>
                <w:sz w:val="30"/>
                <w:szCs w:val="30"/>
              </w:rPr>
            </w:pPr>
            <w:r w:rsidRPr="000337BC">
              <w:rPr>
                <w:rFonts w:cs="Arial"/>
                <w:smallCaps/>
                <w:sz w:val="30"/>
                <w:szCs w:val="30"/>
              </w:rPr>
              <w:t xml:space="preserve">Here are just a few ideas for repurposing the content </w:t>
            </w:r>
          </w:p>
          <w:p w:rsidR="000337BC" w:rsidRPr="000337BC" w:rsidRDefault="000337BC" w:rsidP="000337BC">
            <w:pPr>
              <w:jc w:val="center"/>
              <w:rPr>
                <w:rFonts w:cs="Arial"/>
                <w:smallCaps/>
                <w:sz w:val="28"/>
                <w:szCs w:val="28"/>
              </w:rPr>
            </w:pPr>
            <w:r w:rsidRPr="000337BC">
              <w:rPr>
                <w:rFonts w:cs="Arial"/>
                <w:smallCaps/>
                <w:sz w:val="30"/>
                <w:szCs w:val="30"/>
              </w:rPr>
              <w:t>you use in your newsletter</w:t>
            </w:r>
            <w:r w:rsidRPr="000337BC">
              <w:rPr>
                <w:rFonts w:cs="Arial"/>
                <w:smallCaps/>
                <w:sz w:val="28"/>
                <w:szCs w:val="28"/>
              </w:rPr>
              <w:t xml:space="preserve"> </w:t>
            </w:r>
          </w:p>
        </w:tc>
      </w:tr>
      <w:tr w:rsidR="000337BC" w:rsidRPr="00D80B46" w:rsidTr="002C69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B2768" w:rsidRPr="00D80B46" w:rsidRDefault="000337BC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>add new content to your blog</w:t>
            </w:r>
            <w:r w:rsidR="00D80B46" w:rsidRPr="00BF6DEC">
              <w:rPr>
                <w:rFonts w:cs="Arial"/>
                <w:sz w:val="27"/>
                <w:szCs w:val="27"/>
              </w:rPr>
              <w:t xml:space="preserve"> and</w:t>
            </w:r>
            <w:r w:rsidR="00E01BBB" w:rsidRPr="00BF6DEC">
              <w:rPr>
                <w:rFonts w:cs="Arial"/>
                <w:sz w:val="27"/>
                <w:szCs w:val="27"/>
              </w:rPr>
              <w:t xml:space="preserve"> link to your blog post through social media</w:t>
            </w:r>
          </w:p>
        </w:tc>
      </w:tr>
      <w:tr w:rsidR="000337BC" w:rsidRPr="00D80B46" w:rsidTr="002C69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4B2768" w:rsidRPr="00D80B46" w:rsidRDefault="000337BC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>put together an ebook to sell from your webs</w:t>
            </w:r>
            <w:r w:rsidR="00D80B46" w:rsidRPr="00BF6DEC">
              <w:rPr>
                <w:rFonts w:cs="Arial"/>
                <w:sz w:val="27"/>
                <w:szCs w:val="27"/>
              </w:rPr>
              <w:t>ite</w:t>
            </w:r>
          </w:p>
        </w:tc>
      </w:tr>
      <w:tr w:rsidR="000337BC" w:rsidRPr="00D80B46" w:rsidTr="002C69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B2768" w:rsidRPr="00D80B46" w:rsidRDefault="000337BC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 xml:space="preserve">create an ecourse to give away or sell delivered by autoresponder through your </w:t>
            </w:r>
            <w:r w:rsidR="00E01BBB" w:rsidRPr="00BF6DEC">
              <w:rPr>
                <w:rFonts w:cs="Arial"/>
                <w:sz w:val="27"/>
                <w:szCs w:val="27"/>
              </w:rPr>
              <w:t xml:space="preserve">email delivery system or </w:t>
            </w:r>
            <w:r w:rsidRPr="00BF6DEC">
              <w:rPr>
                <w:rFonts w:cs="Arial"/>
                <w:sz w:val="27"/>
                <w:szCs w:val="27"/>
              </w:rPr>
              <w:t xml:space="preserve">shopping cart </w:t>
            </w:r>
            <w:r w:rsidR="00E01BBB" w:rsidRPr="00BF6DEC">
              <w:rPr>
                <w:rFonts w:cs="Arial"/>
                <w:sz w:val="27"/>
                <w:szCs w:val="27"/>
              </w:rPr>
              <w:t>software</w:t>
            </w:r>
          </w:p>
        </w:tc>
      </w:tr>
      <w:tr w:rsidR="000337BC" w:rsidRPr="00D80B46" w:rsidTr="002C69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4B2768" w:rsidRPr="00D80B46" w:rsidRDefault="000337BC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>give away as a free report when someone signs up for your mailing list (also known as a ‘</w:t>
            </w:r>
            <w:r w:rsidR="00185B4A" w:rsidRPr="00BF6DEC">
              <w:rPr>
                <w:rFonts w:cs="Arial"/>
                <w:sz w:val="27"/>
                <w:szCs w:val="27"/>
              </w:rPr>
              <w:t>Pink Spoon’</w:t>
            </w:r>
            <w:r w:rsidRPr="00BF6DEC">
              <w:rPr>
                <w:rFonts w:cs="Arial"/>
                <w:sz w:val="27"/>
                <w:szCs w:val="27"/>
              </w:rPr>
              <w:t>)</w:t>
            </w:r>
            <w:r w:rsidR="00D7763B" w:rsidRPr="00BF6DEC">
              <w:rPr>
                <w:rFonts w:cs="Arial"/>
                <w:sz w:val="27"/>
                <w:szCs w:val="27"/>
              </w:rPr>
              <w:t xml:space="preserve"> </w:t>
            </w:r>
            <w:r w:rsidR="00D356DF" w:rsidRPr="00D80B46">
              <w:rPr>
                <w:rFonts w:cs="Arial"/>
                <w:sz w:val="30"/>
                <w:szCs w:val="30"/>
              </w:rPr>
              <w:tab/>
            </w:r>
          </w:p>
        </w:tc>
      </w:tr>
      <w:tr w:rsidR="00185B4A" w:rsidRPr="00D80B46" w:rsidTr="00583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B2768" w:rsidRPr="00D80B46" w:rsidRDefault="00185B4A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 xml:space="preserve">submit articles to article directories (Article Marketing ) </w:t>
            </w:r>
            <w:r w:rsidR="00D7763B" w:rsidRPr="00BF6DEC">
              <w:rPr>
                <w:rFonts w:cs="Arial"/>
                <w:sz w:val="27"/>
                <w:szCs w:val="27"/>
              </w:rPr>
              <w:t>for more exposure</w:t>
            </w:r>
            <w:r w:rsidR="00D80B46" w:rsidRPr="00BF6DEC">
              <w:rPr>
                <w:rFonts w:cs="Arial"/>
                <w:sz w:val="27"/>
                <w:szCs w:val="27"/>
              </w:rPr>
              <w:t xml:space="preserve"> with a call to action linking to your website</w:t>
            </w:r>
          </w:p>
        </w:tc>
      </w:tr>
      <w:tr w:rsidR="00D7763B" w:rsidRPr="00D80B46" w:rsidTr="00583E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D356DF" w:rsidRPr="00D80B46" w:rsidRDefault="00D7763B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 xml:space="preserve">participate in a giveaway event </w:t>
            </w:r>
            <w:r w:rsidR="00D356DF" w:rsidRPr="00BF6DEC">
              <w:rPr>
                <w:rFonts w:cs="Arial"/>
                <w:sz w:val="27"/>
                <w:szCs w:val="27"/>
              </w:rPr>
              <w:t xml:space="preserve">and </w:t>
            </w:r>
            <w:r w:rsidRPr="00BF6DEC">
              <w:rPr>
                <w:rFonts w:cs="Arial"/>
                <w:sz w:val="27"/>
                <w:szCs w:val="27"/>
              </w:rPr>
              <w:t xml:space="preserve">transform </w:t>
            </w:r>
            <w:r w:rsidR="00D356DF" w:rsidRPr="00BF6DEC">
              <w:rPr>
                <w:rFonts w:cs="Arial"/>
                <w:sz w:val="27"/>
                <w:szCs w:val="27"/>
              </w:rPr>
              <w:t xml:space="preserve">your content </w:t>
            </w:r>
            <w:r w:rsidRPr="00BF6DEC">
              <w:rPr>
                <w:rFonts w:cs="Arial"/>
                <w:sz w:val="27"/>
                <w:szCs w:val="27"/>
              </w:rPr>
              <w:t>into a series of tips, a checklist o</w:t>
            </w:r>
            <w:r w:rsidR="00D356DF" w:rsidRPr="00BF6DEC">
              <w:rPr>
                <w:rFonts w:cs="Arial"/>
                <w:sz w:val="27"/>
                <w:szCs w:val="27"/>
              </w:rPr>
              <w:t>r</w:t>
            </w:r>
            <w:r w:rsidRPr="00BF6DEC">
              <w:rPr>
                <w:rFonts w:cs="Arial"/>
                <w:sz w:val="27"/>
                <w:szCs w:val="27"/>
              </w:rPr>
              <w:t xml:space="preserve"> cheatsheet as your freebie </w:t>
            </w:r>
            <w:r w:rsidR="00D356DF" w:rsidRPr="00BF6DEC">
              <w:rPr>
                <w:rFonts w:cs="Arial"/>
                <w:sz w:val="27"/>
                <w:szCs w:val="27"/>
              </w:rPr>
              <w:t>when someone signs up for your mailing list</w:t>
            </w:r>
          </w:p>
        </w:tc>
      </w:tr>
      <w:tr w:rsidR="00D7763B" w:rsidRPr="00D80B46" w:rsidTr="00D80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:rsidR="00D7763B" w:rsidRPr="00D80B46" w:rsidRDefault="00E01BBB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>create a presentation</w:t>
            </w:r>
            <w:r w:rsidR="00D80B46" w:rsidRPr="00BF6DEC">
              <w:rPr>
                <w:rFonts w:cs="Arial"/>
                <w:sz w:val="27"/>
                <w:szCs w:val="27"/>
              </w:rPr>
              <w:t xml:space="preserve"> to deliver live at a net</w:t>
            </w:r>
            <w:r w:rsidRPr="00BF6DEC">
              <w:rPr>
                <w:rFonts w:cs="Arial"/>
                <w:sz w:val="27"/>
                <w:szCs w:val="27"/>
              </w:rPr>
              <w:t>working event or via webinar/teleseminar</w:t>
            </w:r>
            <w:r w:rsidR="00D80B46" w:rsidRPr="00BF6DEC">
              <w:rPr>
                <w:rFonts w:cs="Arial"/>
                <w:sz w:val="27"/>
                <w:szCs w:val="27"/>
              </w:rPr>
              <w:t xml:space="preserve"> and</w:t>
            </w:r>
            <w:r w:rsidRPr="00BF6DEC">
              <w:rPr>
                <w:rFonts w:cs="Arial"/>
                <w:sz w:val="27"/>
                <w:szCs w:val="27"/>
              </w:rPr>
              <w:t xml:space="preserve"> </w:t>
            </w:r>
            <w:r w:rsidR="00D80B46" w:rsidRPr="00BF6DEC">
              <w:rPr>
                <w:rFonts w:cs="Arial"/>
                <w:sz w:val="27"/>
                <w:szCs w:val="27"/>
              </w:rPr>
              <w:t>promote</w:t>
            </w:r>
            <w:r w:rsidRPr="00BF6DEC">
              <w:rPr>
                <w:rFonts w:cs="Arial"/>
                <w:sz w:val="27"/>
                <w:szCs w:val="27"/>
              </w:rPr>
              <w:t xml:space="preserve"> a related paid product or program at the end of your session</w:t>
            </w:r>
          </w:p>
        </w:tc>
      </w:tr>
      <w:tr w:rsidR="00D7763B" w:rsidRPr="00D80B46" w:rsidTr="00583E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D7763B" w:rsidRPr="00D80B46" w:rsidRDefault="00E01BBB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="00D80B46" w:rsidRPr="00BF6DEC">
              <w:rPr>
                <w:rFonts w:cs="Arial"/>
                <w:sz w:val="27"/>
                <w:szCs w:val="27"/>
              </w:rPr>
              <w:t xml:space="preserve">convert </w:t>
            </w:r>
            <w:r w:rsidRPr="00BF6DEC">
              <w:rPr>
                <w:rFonts w:cs="Arial"/>
                <w:sz w:val="27"/>
                <w:szCs w:val="27"/>
              </w:rPr>
              <w:t xml:space="preserve">your article </w:t>
            </w:r>
            <w:r w:rsidR="00D80B46" w:rsidRPr="00BF6DEC">
              <w:rPr>
                <w:rFonts w:cs="Arial"/>
                <w:sz w:val="27"/>
                <w:szCs w:val="27"/>
              </w:rPr>
              <w:t>to</w:t>
            </w:r>
            <w:r w:rsidRPr="00BF6DEC">
              <w:rPr>
                <w:rFonts w:cs="Arial"/>
                <w:sz w:val="27"/>
                <w:szCs w:val="27"/>
              </w:rPr>
              <w:t xml:space="preserve"> audio or video and share across social media</w:t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</w:p>
        </w:tc>
      </w:tr>
      <w:tr w:rsidR="00E01BBB" w:rsidRPr="00D80B46" w:rsidTr="00D80B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:rsidR="00E01BBB" w:rsidRPr="00D80B46" w:rsidRDefault="00E01BBB" w:rsidP="009E15FA">
            <w:pPr>
              <w:spacing w:before="60"/>
              <w:ind w:left="547" w:hanging="547"/>
              <w:rPr>
                <w:rFonts w:cs="Arial"/>
                <w:sz w:val="30"/>
                <w:szCs w:val="30"/>
              </w:rPr>
            </w:pPr>
            <w:r w:rsidRPr="00BF6DEC">
              <w:rPr>
                <w:rFonts w:cs="Arial"/>
                <w:sz w:val="40"/>
                <w:szCs w:val="40"/>
              </w:rPr>
              <w:sym w:font="Wingdings" w:char="F021"/>
            </w:r>
            <w:r w:rsidRPr="00D80B46">
              <w:rPr>
                <w:rFonts w:cs="Arial"/>
                <w:sz w:val="30"/>
                <w:szCs w:val="30"/>
              </w:rPr>
              <w:t xml:space="preserve"> </w:t>
            </w:r>
            <w:r w:rsidRPr="00BF6DEC">
              <w:rPr>
                <w:rFonts w:cs="Arial"/>
                <w:sz w:val="27"/>
                <w:szCs w:val="27"/>
              </w:rPr>
              <w:t xml:space="preserve">add value to </w:t>
            </w:r>
            <w:r w:rsidR="00D80B46" w:rsidRPr="00BF6DEC">
              <w:rPr>
                <w:rFonts w:cs="Arial"/>
                <w:sz w:val="27"/>
                <w:szCs w:val="27"/>
              </w:rPr>
              <w:t>a product or program by including a bonus tip sheet or infographic created from your content</w:t>
            </w:r>
            <w:r w:rsidR="00D80B46" w:rsidRPr="00BF6DEC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:rsidR="00A54D7F" w:rsidRPr="00DA0760" w:rsidRDefault="00A54D7F" w:rsidP="009E15FA">
      <w:pPr>
        <w:jc w:val="center"/>
        <w:rPr>
          <w:rFonts w:cs="Arial"/>
        </w:rPr>
      </w:pPr>
    </w:p>
    <w:sectPr w:rsidR="00A54D7F" w:rsidRPr="00DA0760" w:rsidSect="00A1296A">
      <w:headerReference w:type="default" r:id="rId9"/>
      <w:footerReference w:type="default" r:id="rId10"/>
      <w:pgSz w:w="12240" w:h="15840" w:code="1"/>
      <w:pgMar w:top="1469" w:right="1469" w:bottom="2030" w:left="1469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2D" w:rsidRDefault="00C1302D">
      <w:r>
        <w:separator/>
      </w:r>
    </w:p>
  </w:endnote>
  <w:endnote w:type="continuationSeparator" w:id="0">
    <w:p w:rsidR="00C1302D" w:rsidRDefault="00C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2D" w:rsidRDefault="00C1302D">
      <w:r>
        <w:separator/>
      </w:r>
    </w:p>
  </w:footnote>
  <w:footnote w:type="continuationSeparator" w:id="0">
    <w:p w:rsidR="00C1302D" w:rsidRDefault="00C13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9E95A8B" wp14:editId="2843450E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BCE804" wp14:editId="651DACF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9E15FA" w:rsidRPr="009E15FA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9E15FA" w:rsidRPr="009E15FA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E6AB1"/>
    <w:rsid w:val="000F0E2B"/>
    <w:rsid w:val="000F295D"/>
    <w:rsid w:val="000F33B0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32A55"/>
    <w:rsid w:val="00447C2D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EFB"/>
    <w:rsid w:val="0052537C"/>
    <w:rsid w:val="005310FC"/>
    <w:rsid w:val="00531DE0"/>
    <w:rsid w:val="00536C64"/>
    <w:rsid w:val="0053707B"/>
    <w:rsid w:val="00541604"/>
    <w:rsid w:val="00563386"/>
    <w:rsid w:val="00567D40"/>
    <w:rsid w:val="0057140B"/>
    <w:rsid w:val="005719C2"/>
    <w:rsid w:val="00573095"/>
    <w:rsid w:val="0057589B"/>
    <w:rsid w:val="00583E50"/>
    <w:rsid w:val="005A574F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87846"/>
    <w:rsid w:val="006925A9"/>
    <w:rsid w:val="00692785"/>
    <w:rsid w:val="00697063"/>
    <w:rsid w:val="006A11EE"/>
    <w:rsid w:val="006B001A"/>
    <w:rsid w:val="006D0A50"/>
    <w:rsid w:val="006D13A3"/>
    <w:rsid w:val="006E466A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1F36"/>
    <w:rsid w:val="00772032"/>
    <w:rsid w:val="00783B65"/>
    <w:rsid w:val="00792EFE"/>
    <w:rsid w:val="007A580F"/>
    <w:rsid w:val="007A60FD"/>
    <w:rsid w:val="007B3213"/>
    <w:rsid w:val="007B3D13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7BC3"/>
    <w:rsid w:val="009962B6"/>
    <w:rsid w:val="009A0227"/>
    <w:rsid w:val="009A087D"/>
    <w:rsid w:val="009A4FA1"/>
    <w:rsid w:val="009A676F"/>
    <w:rsid w:val="009B2A8D"/>
    <w:rsid w:val="009C23C3"/>
    <w:rsid w:val="009E0606"/>
    <w:rsid w:val="009E15FA"/>
    <w:rsid w:val="009E2093"/>
    <w:rsid w:val="009E3AF0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6EA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E30"/>
    <w:rsid w:val="00B27114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302D"/>
    <w:rsid w:val="00C16F4C"/>
    <w:rsid w:val="00C20CD5"/>
    <w:rsid w:val="00C23A98"/>
    <w:rsid w:val="00C23D39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62884"/>
    <w:rsid w:val="00F651DC"/>
    <w:rsid w:val="00F66D8B"/>
    <w:rsid w:val="00F72BAE"/>
    <w:rsid w:val="00F74E09"/>
    <w:rsid w:val="00F750D7"/>
    <w:rsid w:val="00F76BA7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6EAB-93E8-481C-AC26-A8F45E405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3</cp:revision>
  <cp:lastPrinted>2015-03-13T22:57:00Z</cp:lastPrinted>
  <dcterms:created xsi:type="dcterms:W3CDTF">2015-03-25T05:17:00Z</dcterms:created>
  <dcterms:modified xsi:type="dcterms:W3CDTF">2015-04-16T06:47:00Z</dcterms:modified>
</cp:coreProperties>
</file>